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73DC7" w14:textId="77777777" w:rsidR="00AE6958" w:rsidRDefault="00AE6958" w:rsidP="00AE6958">
      <w:pPr>
        <w:ind w:right="295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Seth Compton</w:t>
      </w:r>
    </w:p>
    <w:p w14:paraId="39C43571" w14:textId="64A589E0" w:rsidR="004D7F7F" w:rsidRPr="00AE6958" w:rsidRDefault="00AE6958" w:rsidP="00AE6958">
      <w:pPr>
        <w:ind w:right="2952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5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8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x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am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 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tr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t,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on,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 xml:space="preserve">S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6528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7</w:t>
      </w:r>
    </w:p>
    <w:p w14:paraId="1CCA711E" w14:textId="77777777" w:rsidR="00AE6958" w:rsidRDefault="00AE6958" w:rsidP="00AE6958">
      <w:pPr>
        <w:spacing w:line="240" w:lineRule="exact"/>
        <w:ind w:right="2527"/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Cel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 xml:space="preserve">: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9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9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9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-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898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-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9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9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99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 xml:space="preserve"> </w:t>
      </w:r>
    </w:p>
    <w:p w14:paraId="3742F7C2" w14:textId="04A4E2F9" w:rsidR="004D7F7F" w:rsidRPr="00AE6958" w:rsidRDefault="00AE6958" w:rsidP="00AE6958">
      <w:pPr>
        <w:spacing w:line="240" w:lineRule="exact"/>
        <w:ind w:right="2527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 xml:space="preserve"> compton@gmail.com</w:t>
      </w:r>
    </w:p>
    <w:p w14:paraId="1F27A0CD" w14:textId="77777777" w:rsidR="004D7F7F" w:rsidRPr="00AE6958" w:rsidRDefault="004D7F7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2FEBBFD" w14:textId="77777777" w:rsidR="004D7F7F" w:rsidRPr="00AE6958" w:rsidRDefault="004D7F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E868C" w14:textId="77777777" w:rsidR="004D7F7F" w:rsidRPr="00AE6958" w:rsidRDefault="00AE6958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O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b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j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ec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  <w:u w:color="444444"/>
        </w:rPr>
        <w:t>t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ve</w:t>
      </w:r>
    </w:p>
    <w:p w14:paraId="6DFC4DB9" w14:textId="77777777" w:rsidR="004D7F7F" w:rsidRPr="00AE6958" w:rsidRDefault="00AE6958">
      <w:pPr>
        <w:spacing w:before="11" w:line="240" w:lineRule="exact"/>
        <w:ind w:left="164" w:right="70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sta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aC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ar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Sy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6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6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x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co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mun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icat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 xml:space="preserve">,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er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k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6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can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be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il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z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to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ve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q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.</w:t>
      </w:r>
    </w:p>
    <w:p w14:paraId="033EB122" w14:textId="77777777" w:rsidR="004D7F7F" w:rsidRPr="00AE6958" w:rsidRDefault="004D7F7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71E209F" w14:textId="77777777" w:rsidR="004D7F7F" w:rsidRPr="00AE6958" w:rsidRDefault="00AE6958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Sum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  <w:u w:color="444444"/>
        </w:rPr>
        <w:t>m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ar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y</w:t>
      </w:r>
      <w:r w:rsidRPr="00AE6958">
        <w:rPr>
          <w:rFonts w:asciiTheme="minorHAnsi" w:eastAsia="Verdana" w:hAnsiTheme="minorHAnsi" w:cstheme="minorHAnsi"/>
          <w:b/>
          <w:color w:val="444444"/>
          <w:spacing w:val="-10"/>
          <w:sz w:val="22"/>
          <w:szCs w:val="22"/>
          <w:u w:color="444444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of</w:t>
      </w:r>
      <w:r w:rsidRPr="00AE6958">
        <w:rPr>
          <w:rFonts w:asciiTheme="minorHAnsi" w:eastAsia="Verdana" w:hAnsiTheme="minorHAnsi" w:cstheme="minorHAnsi"/>
          <w:b/>
          <w:color w:val="444444"/>
          <w:spacing w:val="-2"/>
          <w:sz w:val="22"/>
          <w:szCs w:val="22"/>
          <w:u w:color="444444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Q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u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l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f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  <w:u w:color="444444"/>
        </w:rPr>
        <w:t>c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tions</w:t>
      </w:r>
    </w:p>
    <w:p w14:paraId="79D6413D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3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xp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ce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k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sta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</w:p>
    <w:p w14:paraId="2B91AAF6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sta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cer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if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ug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AMT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(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can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5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al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Te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ch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sts)</w:t>
      </w:r>
    </w:p>
    <w:p w14:paraId="0E586521" w14:textId="77777777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er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s:</w:t>
      </w:r>
      <w:r w:rsidRPr="00AE6958">
        <w:rPr>
          <w:rFonts w:asciiTheme="minorHAnsi" w:eastAsia="Verdana" w:hAnsiTheme="minorHAnsi" w:cstheme="minorHAnsi"/>
          <w:color w:val="444444"/>
          <w:spacing w:val="-1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CPR,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MA</w:t>
      </w:r>
      <w:r w:rsidRPr="00AE6958">
        <w:rPr>
          <w:rFonts w:asciiTheme="minorHAnsi" w:eastAsia="Verdana" w:hAnsiTheme="minorHAnsi" w:cstheme="minorHAnsi"/>
          <w:color w:val="444444"/>
          <w:spacing w:val="-6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</w:p>
    <w:p w14:paraId="702C5A95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tak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s’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s;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ur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tur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he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ght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</w:p>
    <w:p w14:paraId="709BFDC9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 xml:space="preserve">•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n-d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k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dg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cu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1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’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</w:p>
    <w:p w14:paraId="2B640B5F" w14:textId="77777777" w:rsidR="004D7F7F" w:rsidRPr="00AE6958" w:rsidRDefault="00AE6958">
      <w:pPr>
        <w:spacing w:before="2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-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x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er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ce</w:t>
      </w:r>
      <w:r w:rsidRPr="00AE6958">
        <w:rPr>
          <w:rFonts w:asciiTheme="minorHAnsi" w:eastAsia="Verdana" w:hAnsiTheme="minorHAnsi" w:cstheme="minorHAnsi"/>
          <w:color w:val="444444"/>
          <w:spacing w:val="-1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xams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dure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</w:p>
    <w:p w14:paraId="3814FF06" w14:textId="77777777" w:rsidR="004D7F7F" w:rsidRPr="00AE6958" w:rsidRDefault="00AE6958">
      <w:pPr>
        <w:spacing w:line="22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ab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ment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</w:p>
    <w:p w14:paraId="188855E9" w14:textId="77777777" w:rsidR="004D7F7F" w:rsidRPr="00AE6958" w:rsidRDefault="004D7F7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1547F1F" w14:textId="77777777" w:rsidR="004D7F7F" w:rsidRPr="00AE6958" w:rsidRDefault="004D7F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3564"/>
        <w:gridCol w:w="2532"/>
      </w:tblGrid>
      <w:tr w:rsidR="004D7F7F" w:rsidRPr="00AE6958" w14:paraId="50D59001" w14:textId="77777777">
        <w:trPr>
          <w:trHeight w:hRule="exact" w:val="221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619D99EF" w14:textId="77777777" w:rsidR="004D7F7F" w:rsidRPr="00AE6958" w:rsidRDefault="00AE6958">
            <w:pPr>
              <w:spacing w:line="20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S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p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c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al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4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Ski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l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s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76273F36" w14:textId="77777777" w:rsidR="004D7F7F" w:rsidRPr="00AE6958" w:rsidRDefault="004D7F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5AB0EF34" w14:textId="77777777" w:rsidR="004D7F7F" w:rsidRPr="00AE6958" w:rsidRDefault="004D7F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7F7F" w:rsidRPr="00AE6958" w14:paraId="4237DEEC" w14:textId="77777777">
        <w:trPr>
          <w:trHeight w:hRule="exact" w:val="242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2C0268B5" w14:textId="77777777" w:rsidR="004D7F7F" w:rsidRPr="00AE6958" w:rsidRDefault="00AE6958">
            <w:pPr>
              <w:spacing w:line="22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 xml:space="preserve">• 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n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sz w:val="22"/>
                <w:szCs w:val="22"/>
              </w:rPr>
              <w:t>v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nto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r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y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sz w:val="22"/>
                <w:szCs w:val="22"/>
              </w:rPr>
              <w:t>C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ntr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l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7377A245" w14:textId="77777777" w:rsidR="004D7F7F" w:rsidRPr="00AE6958" w:rsidRDefault="00AE6958">
            <w:pPr>
              <w:spacing w:line="220" w:lineRule="exact"/>
              <w:ind w:left="5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•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M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u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sz w:val="22"/>
                <w:szCs w:val="22"/>
              </w:rPr>
              <w:t>t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il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n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9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P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h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n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6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pe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r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sz w:val="22"/>
                <w:szCs w:val="22"/>
              </w:rPr>
              <w:t>a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t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n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F992BF3" w14:textId="77777777" w:rsidR="004D7F7F" w:rsidRPr="00AE6958" w:rsidRDefault="00AE6958">
            <w:pPr>
              <w:spacing w:line="220" w:lineRule="exact"/>
              <w:ind w:left="21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•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S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sz w:val="22"/>
                <w:szCs w:val="22"/>
              </w:rPr>
              <w:t>pe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c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men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0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c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ll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ct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z w:val="22"/>
                <w:szCs w:val="22"/>
              </w:rPr>
              <w:t>n</w:t>
            </w:r>
          </w:p>
        </w:tc>
      </w:tr>
      <w:tr w:rsidR="004D7F7F" w:rsidRPr="00AE6958" w14:paraId="7BE98F65" w14:textId="77777777">
        <w:trPr>
          <w:trHeight w:hRule="exact" w:val="221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14:paraId="746FCECF" w14:textId="77777777" w:rsidR="004D7F7F" w:rsidRPr="00AE6958" w:rsidRDefault="00AE6958">
            <w:pPr>
              <w:spacing w:line="220" w:lineRule="exact"/>
              <w:ind w:left="12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•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position w:val="-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S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an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position w:val="-1"/>
                <w:sz w:val="22"/>
                <w:szCs w:val="22"/>
              </w:rPr>
              <w:t>t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z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a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t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n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14:paraId="005DDB8E" w14:textId="77777777" w:rsidR="004D7F7F" w:rsidRPr="00AE6958" w:rsidRDefault="00AE6958">
            <w:pPr>
              <w:spacing w:line="220" w:lineRule="exact"/>
              <w:ind w:left="5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•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position w:val="-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C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er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cal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4"/>
                <w:position w:val="-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su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pp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or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t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2BBC8FE8" w14:textId="77777777" w:rsidR="004D7F7F" w:rsidRPr="00AE6958" w:rsidRDefault="00AE6958">
            <w:pPr>
              <w:spacing w:line="220" w:lineRule="exact"/>
              <w:ind w:left="21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•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2"/>
                <w:position w:val="-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2"/>
                <w:position w:val="-1"/>
                <w:sz w:val="22"/>
                <w:szCs w:val="22"/>
              </w:rPr>
              <w:t>M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e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d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cal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4"/>
                <w:position w:val="-1"/>
                <w:sz w:val="22"/>
                <w:szCs w:val="22"/>
              </w:rPr>
              <w:t xml:space="preserve"> 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t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er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m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i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n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3"/>
                <w:position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3"/>
                <w:position w:val="-1"/>
                <w:sz w:val="22"/>
                <w:szCs w:val="22"/>
              </w:rPr>
              <w:t>l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-1"/>
                <w:position w:val="-1"/>
                <w:sz w:val="22"/>
                <w:szCs w:val="22"/>
              </w:rPr>
              <w:t>o</w:t>
            </w:r>
            <w:r w:rsidRPr="00AE6958">
              <w:rPr>
                <w:rFonts w:asciiTheme="minorHAnsi" w:eastAsia="Verdana" w:hAnsiTheme="minorHAnsi" w:cstheme="minorHAnsi"/>
                <w:color w:val="444444"/>
                <w:spacing w:val="1"/>
                <w:position w:val="-1"/>
                <w:sz w:val="22"/>
                <w:szCs w:val="22"/>
              </w:rPr>
              <w:t>g</w:t>
            </w:r>
            <w:r w:rsidRPr="00AE6958">
              <w:rPr>
                <w:rFonts w:asciiTheme="minorHAnsi" w:eastAsia="Verdana" w:hAnsiTheme="minorHAnsi" w:cstheme="minorHAnsi"/>
                <w:color w:val="444444"/>
                <w:position w:val="-1"/>
                <w:sz w:val="22"/>
                <w:szCs w:val="22"/>
              </w:rPr>
              <w:t>y</w:t>
            </w:r>
          </w:p>
        </w:tc>
      </w:tr>
    </w:tbl>
    <w:p w14:paraId="4A2F154B" w14:textId="77777777" w:rsidR="004D7F7F" w:rsidRPr="00AE6958" w:rsidRDefault="004D7F7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B50C4FA" w14:textId="77777777" w:rsidR="004D7F7F" w:rsidRPr="00AE6958" w:rsidRDefault="00AE6958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duc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  <w:u w:color="444444"/>
        </w:rPr>
        <w:t>t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on</w:t>
      </w:r>
    </w:p>
    <w:p w14:paraId="34A15F6C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-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</w:t>
      </w:r>
    </w:p>
    <w:p w14:paraId="2DD67958" w14:textId="7BD0F056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0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ed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–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2019</w:t>
      </w:r>
    </w:p>
    <w:p w14:paraId="17F9E6E9" w14:textId="77777777" w:rsidR="004D7F7F" w:rsidRPr="00AE6958" w:rsidRDefault="004D7F7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91C2620" w14:textId="77777777" w:rsidR="004D7F7F" w:rsidRPr="00AE6958" w:rsidRDefault="00AE6958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Prof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s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s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o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n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l</w:t>
      </w:r>
      <w:r w:rsidRPr="00AE6958">
        <w:rPr>
          <w:rFonts w:asciiTheme="minorHAnsi" w:eastAsia="Verdana" w:hAnsiTheme="minorHAnsi" w:cstheme="minorHAnsi"/>
          <w:b/>
          <w:color w:val="444444"/>
          <w:spacing w:val="-15"/>
          <w:sz w:val="22"/>
          <w:szCs w:val="22"/>
          <w:u w:color="444444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Ex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p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ri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en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ce</w:t>
      </w:r>
    </w:p>
    <w:p w14:paraId="77EF7D47" w14:textId="77777777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son</w:t>
      </w:r>
      <w:r w:rsidRPr="00AE6958">
        <w:rPr>
          <w:rFonts w:asciiTheme="minorHAnsi" w:eastAsia="Verdana" w:hAnsiTheme="minorHAnsi" w:cstheme="minorHAnsi"/>
          <w:b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b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k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b/>
          <w:color w:val="444444"/>
          <w:spacing w:val="-6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ed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pacing w:val="3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b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b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–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so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i</w:t>
      </w:r>
    </w:p>
    <w:p w14:paraId="39A5FCF6" w14:textId="41F5F96E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er</w:t>
      </w:r>
      <w:r w:rsidRPr="00AE6958">
        <w:rPr>
          <w:rFonts w:asciiTheme="minorHAnsi" w:eastAsia="Verdana" w:hAnsiTheme="minorHAnsi" w:cstheme="minorHAnsi"/>
          <w:i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if</w:t>
      </w:r>
      <w:r w:rsidRPr="00AE6958">
        <w:rPr>
          <w:rFonts w:asciiTheme="minorHAnsi" w:eastAsia="Verdana" w:hAnsiTheme="minorHAnsi" w:cstheme="minorHAnsi"/>
          <w:i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i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i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i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ical</w:t>
      </w:r>
      <w:r w:rsidRPr="00AE6958">
        <w:rPr>
          <w:rFonts w:asciiTheme="minorHAnsi" w:eastAsia="Verdana" w:hAnsiTheme="minorHAnsi" w:cstheme="minorHAnsi"/>
          <w:i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i/>
          <w:color w:val="444444"/>
          <w:spacing w:val="3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ist</w:t>
      </w:r>
      <w:r w:rsidRPr="00AE6958">
        <w:rPr>
          <w:rFonts w:asciiTheme="minorHAnsi" w:eastAsia="Verdana" w:hAnsiTheme="minorHAnsi" w:cstheme="minorHAnsi"/>
          <w:i/>
          <w:color w:val="444444"/>
          <w:spacing w:val="3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i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i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i/>
          <w:color w:val="444444"/>
          <w:spacing w:val="3"/>
          <w:position w:val="-1"/>
          <w:sz w:val="22"/>
          <w:szCs w:val="22"/>
        </w:rPr>
        <w:t>(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May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2020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–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)</w:t>
      </w:r>
    </w:p>
    <w:p w14:paraId="2FE6400F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ct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in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’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qu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men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</w:p>
    <w:p w14:paraId="2F345F5C" w14:textId="77777777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ct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ch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cho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al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acto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qu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</w:p>
    <w:p w14:paraId="073B1315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k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li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</w:p>
    <w:p w14:paraId="0057CB20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ce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te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by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an</w:t>
      </w:r>
    </w:p>
    <w:p w14:paraId="43182A78" w14:textId="77777777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 xml:space="preserve">• 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fy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ms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ng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an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</w:p>
    <w:p w14:paraId="11221F01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 xml:space="preserve">•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ment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an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as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by t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an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RN</w:t>
      </w:r>
    </w:p>
    <w:p w14:paraId="650C3052" w14:textId="77777777" w:rsidR="004D7F7F" w:rsidRPr="00AE6958" w:rsidRDefault="004D7F7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FA69428" w14:textId="77777777" w:rsidR="004D7F7F" w:rsidRPr="00AE6958" w:rsidRDefault="00AE6958">
      <w:pPr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Dup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ge</w:t>
      </w:r>
      <w:r w:rsidRPr="00AE6958">
        <w:rPr>
          <w:rFonts w:asciiTheme="minorHAnsi" w:eastAsia="Verdana" w:hAnsiTheme="minorHAnsi" w:cstheme="minorHAnsi"/>
          <w:b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b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b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–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 xml:space="preserve"> G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7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</w:p>
    <w:p w14:paraId="548E7841" w14:textId="7103BB12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i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ical</w:t>
      </w:r>
      <w:r w:rsidRPr="00AE6958">
        <w:rPr>
          <w:rFonts w:asciiTheme="minorHAnsi" w:eastAsia="Verdana" w:hAnsiTheme="minorHAnsi" w:cstheme="minorHAnsi"/>
          <w:i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i/>
          <w:color w:val="444444"/>
          <w:spacing w:val="3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i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ista</w:t>
      </w:r>
      <w:r w:rsidRPr="00AE6958">
        <w:rPr>
          <w:rFonts w:asciiTheme="minorHAnsi" w:eastAsia="Verdana" w:hAnsiTheme="minorHAnsi" w:cstheme="minorHAnsi"/>
          <w:i/>
          <w:color w:val="444444"/>
          <w:spacing w:val="2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i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i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(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J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anu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2020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–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May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2020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)</w:t>
      </w:r>
    </w:p>
    <w:p w14:paraId="78A83884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su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to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all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</w:p>
    <w:p w14:paraId="688D1729" w14:textId="77777777" w:rsidR="004D7F7F" w:rsidRPr="00AE6958" w:rsidRDefault="00AE6958">
      <w:pPr>
        <w:spacing w:before="1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ndu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gu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ar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ro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dur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9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ch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3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8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xam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</w:p>
    <w:p w14:paraId="07BE7FCD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RN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hea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th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1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</w:p>
    <w:p w14:paraId="32399146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du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g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f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</w:p>
    <w:p w14:paraId="6586EDF0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cal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cu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</w:p>
    <w:p w14:paraId="04630348" w14:textId="77777777" w:rsidR="004D7F7F" w:rsidRPr="00AE6958" w:rsidRDefault="00AE6958">
      <w:pPr>
        <w:spacing w:before="2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Sc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du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10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,</w:t>
      </w:r>
      <w:r w:rsidRPr="00AE6958">
        <w:rPr>
          <w:rFonts w:asciiTheme="minorHAnsi" w:eastAsia="Verdana" w:hAnsiTheme="minorHAnsi" w:cstheme="minorHAnsi"/>
          <w:color w:val="444444"/>
          <w:spacing w:val="-10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gn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st</w:t>
      </w:r>
      <w:r w:rsidRPr="00AE6958">
        <w:rPr>
          <w:rFonts w:asciiTheme="minorHAnsi" w:eastAsia="Verdana" w:hAnsiTheme="minorHAnsi" w:cstheme="minorHAnsi"/>
          <w:color w:val="444444"/>
          <w:spacing w:val="3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2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z w:val="22"/>
          <w:szCs w:val="22"/>
        </w:rPr>
        <w:t>s</w:t>
      </w:r>
    </w:p>
    <w:p w14:paraId="658194A1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ct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mens</w:t>
      </w:r>
    </w:p>
    <w:p w14:paraId="372FDC86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7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w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xam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c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dur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</w:p>
    <w:p w14:paraId="422BDA12" w14:textId="77777777" w:rsidR="004D7F7F" w:rsidRPr="00AE6958" w:rsidRDefault="00AE6958">
      <w:pPr>
        <w:spacing w:line="22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bt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d</w:t>
      </w:r>
      <w:r w:rsidRPr="00AE6958">
        <w:rPr>
          <w:rFonts w:asciiTheme="minorHAnsi" w:eastAsia="Verdana" w:hAnsiTheme="minorHAnsi" w:cstheme="minorHAnsi"/>
          <w:color w:val="444444"/>
          <w:spacing w:val="-9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gn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</w:p>
    <w:p w14:paraId="2759B2C4" w14:textId="77777777" w:rsidR="004D7F7F" w:rsidRPr="00AE6958" w:rsidRDefault="004D7F7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682C11" w14:textId="77777777" w:rsidR="004D7F7F" w:rsidRPr="00AE6958" w:rsidRDefault="004D7F7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D6F5CB1" w14:textId="77777777" w:rsidR="004D7F7F" w:rsidRPr="00AE6958" w:rsidRDefault="00AE6958">
      <w:pPr>
        <w:spacing w:before="23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E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mplo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y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ment</w:t>
      </w:r>
      <w:r w:rsidRPr="00AE6958">
        <w:rPr>
          <w:rFonts w:asciiTheme="minorHAnsi" w:eastAsia="Verdana" w:hAnsiTheme="minorHAnsi" w:cstheme="minorHAnsi"/>
          <w:b/>
          <w:color w:val="444444"/>
          <w:spacing w:val="-13"/>
          <w:sz w:val="22"/>
          <w:szCs w:val="22"/>
          <w:u w:color="444444"/>
        </w:rPr>
        <w:t xml:space="preserve"> </w:t>
      </w:r>
      <w:r w:rsidRPr="00AE6958">
        <w:rPr>
          <w:rFonts w:asciiTheme="minorHAnsi" w:eastAsia="Verdana" w:hAnsiTheme="minorHAnsi" w:cstheme="minorHAnsi"/>
          <w:b/>
          <w:color w:val="444444"/>
          <w:spacing w:val="1"/>
          <w:sz w:val="22"/>
          <w:szCs w:val="22"/>
          <w:u w:color="444444"/>
        </w:rPr>
        <w:t>H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i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s</w:t>
      </w:r>
      <w:r w:rsidRPr="00AE6958">
        <w:rPr>
          <w:rFonts w:asciiTheme="minorHAnsi" w:eastAsia="Verdana" w:hAnsiTheme="minorHAnsi" w:cstheme="minorHAnsi"/>
          <w:b/>
          <w:color w:val="444444"/>
          <w:spacing w:val="2"/>
          <w:sz w:val="22"/>
          <w:szCs w:val="22"/>
          <w:u w:color="444444"/>
        </w:rPr>
        <w:t>t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o</w:t>
      </w:r>
      <w:r w:rsidRPr="00AE6958">
        <w:rPr>
          <w:rFonts w:asciiTheme="minorHAnsi" w:eastAsia="Verdana" w:hAnsiTheme="minorHAnsi" w:cstheme="minorHAnsi"/>
          <w:b/>
          <w:color w:val="444444"/>
          <w:spacing w:val="-1"/>
          <w:sz w:val="22"/>
          <w:szCs w:val="22"/>
          <w:u w:color="444444"/>
        </w:rPr>
        <w:t>r</w:t>
      </w:r>
      <w:r w:rsidRPr="00AE6958">
        <w:rPr>
          <w:rFonts w:asciiTheme="minorHAnsi" w:eastAsia="Verdana" w:hAnsiTheme="minorHAnsi" w:cstheme="minorHAnsi"/>
          <w:b/>
          <w:color w:val="444444"/>
          <w:sz w:val="22"/>
          <w:szCs w:val="22"/>
          <w:u w:color="444444"/>
        </w:rPr>
        <w:t>y</w:t>
      </w:r>
    </w:p>
    <w:p w14:paraId="6443EE4E" w14:textId="77777777" w:rsidR="004D7F7F" w:rsidRPr="00AE6958" w:rsidRDefault="00AE6958">
      <w:pPr>
        <w:spacing w:line="240" w:lineRule="exact"/>
        <w:ind w:left="164"/>
        <w:rPr>
          <w:rFonts w:asciiTheme="minorHAnsi" w:eastAsia="Verdana" w:hAnsiTheme="minorHAnsi" w:cstheme="minorHAnsi"/>
          <w:sz w:val="22"/>
          <w:szCs w:val="22"/>
        </w:rPr>
      </w:pP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•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[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8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yo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v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0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nt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s</w:t>
      </w:r>
      <w:r w:rsidRPr="00AE6958">
        <w:rPr>
          <w:rFonts w:asciiTheme="minorHAnsi" w:eastAsia="Verdana" w:hAnsiTheme="minorHAnsi" w:cstheme="minorHAnsi"/>
          <w:color w:val="444444"/>
          <w:spacing w:val="-1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h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.</w:t>
      </w:r>
      <w:r w:rsidRPr="00AE6958">
        <w:rPr>
          <w:rFonts w:asciiTheme="minorHAnsi" w:eastAsia="Verdana" w:hAnsiTheme="minorHAnsi" w:cstheme="minorHAnsi"/>
          <w:color w:val="444444"/>
          <w:spacing w:val="-4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On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-5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r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p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o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y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m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spacing w:val="7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13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2"/>
          <w:position w:val="-1"/>
          <w:sz w:val="22"/>
          <w:szCs w:val="22"/>
        </w:rPr>
        <w:t>i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n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a</w:t>
      </w:r>
      <w:r w:rsidRPr="00AE6958">
        <w:rPr>
          <w:rFonts w:asciiTheme="minorHAnsi" w:eastAsia="Verdana" w:hAnsiTheme="minorHAnsi" w:cstheme="minorHAnsi"/>
          <w:color w:val="444444"/>
          <w:spacing w:val="-2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1"/>
          <w:position w:val="-1"/>
          <w:sz w:val="22"/>
          <w:szCs w:val="22"/>
        </w:rPr>
        <w:t>b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u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3"/>
          <w:position w:val="-1"/>
          <w:sz w:val="22"/>
          <w:szCs w:val="22"/>
        </w:rPr>
        <w:t>l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e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t</w:t>
      </w:r>
      <w:r w:rsidRPr="00AE6958">
        <w:rPr>
          <w:rFonts w:asciiTheme="minorHAnsi" w:eastAsia="Verdana" w:hAnsiTheme="minorHAnsi" w:cstheme="minorHAnsi"/>
          <w:color w:val="444444"/>
          <w:spacing w:val="-6"/>
          <w:position w:val="-1"/>
          <w:sz w:val="22"/>
          <w:szCs w:val="22"/>
        </w:rPr>
        <w:t xml:space="preserve"> </w:t>
      </w:r>
      <w:r w:rsidRPr="00AE6958">
        <w:rPr>
          <w:rFonts w:asciiTheme="minorHAnsi" w:eastAsia="Verdana" w:hAnsiTheme="minorHAnsi" w:cstheme="minorHAnsi"/>
          <w:color w:val="444444"/>
          <w:spacing w:val="-1"/>
          <w:position w:val="-1"/>
          <w:sz w:val="22"/>
          <w:szCs w:val="22"/>
        </w:rPr>
        <w:t>for</w:t>
      </w:r>
      <w:r w:rsidRPr="00AE6958">
        <w:rPr>
          <w:rFonts w:asciiTheme="minorHAnsi" w:eastAsia="Verdana" w:hAnsiTheme="minorHAnsi" w:cstheme="minorHAnsi"/>
          <w:color w:val="444444"/>
          <w:position w:val="-1"/>
          <w:sz w:val="22"/>
          <w:szCs w:val="22"/>
        </w:rPr>
        <w:t>m]</w:t>
      </w:r>
    </w:p>
    <w:sectPr w:rsidR="004D7F7F" w:rsidRPr="00AE6958">
      <w:type w:val="continuous"/>
      <w:pgSz w:w="12240" w:h="15840"/>
      <w:pgMar w:top="800" w:right="10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94E75"/>
    <w:multiLevelType w:val="multilevel"/>
    <w:tmpl w:val="4296E2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F7F"/>
    <w:rsid w:val="004D7F7F"/>
    <w:rsid w:val="00A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648F"/>
  <w15:docId w15:val="{68123DA7-5464-4F9D-B43B-CEA267CC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2021-04-15T07:36:00Z</dcterms:created>
  <dcterms:modified xsi:type="dcterms:W3CDTF">2021-04-15T07:42:00Z</dcterms:modified>
</cp:coreProperties>
</file>